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mrea"/>
        <w:tblpPr w:leftFromText="180" w:rightFromText="180" w:vertAnchor="text" w:horzAnchor="margin" w:tblpX="-142" w:tblpY="31"/>
        <w:tblW w:w="8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50"/>
        <w:gridCol w:w="222"/>
      </w:tblGrid>
      <w:tr w:rsidR="003E13F0" w:rsidRPr="0002539C" w:rsidTr="003E13F0">
        <w:tc>
          <w:tcPr>
            <w:tcW w:w="1106" w:type="dxa"/>
          </w:tcPr>
          <w:p w:rsidR="003E13F0" w:rsidRPr="0002539C" w:rsidRDefault="003E13F0">
            <w:pPr>
              <w:rPr>
                <w:rFonts w:ascii="Times New Roman" w:hAnsi="Times New Roman"/>
                <w:lang w:val="sl-SI" w:eastAsia="sl-SI"/>
              </w:rPr>
            </w:pPr>
          </w:p>
          <w:p w:rsidR="003E13F0" w:rsidRPr="0002539C" w:rsidRDefault="003E13F0">
            <w:pPr>
              <w:rPr>
                <w:lang w:val="sl-SI"/>
              </w:rPr>
            </w:pPr>
          </w:p>
          <w:p w:rsidR="003E13F0" w:rsidRPr="0002539C" w:rsidRDefault="003E13F0">
            <w:pPr>
              <w:rPr>
                <w:lang w:val="sl-SI"/>
              </w:rPr>
            </w:pPr>
          </w:p>
          <w:tbl>
            <w:tblPr>
              <w:tblStyle w:val="Tabelamrea"/>
              <w:tblpPr w:leftFromText="180" w:rightFromText="180" w:vertAnchor="text" w:horzAnchor="margin" w:tblpX="-142" w:tblpY="31"/>
              <w:tblW w:w="8850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1106"/>
              <w:gridCol w:w="7744"/>
            </w:tblGrid>
            <w:tr w:rsidR="003E13F0" w:rsidRPr="0002539C">
              <w:tc>
                <w:tcPr>
                  <w:tcW w:w="1106" w:type="dxa"/>
                  <w:hideMark/>
                </w:tcPr>
                <w:p w:rsidR="003E13F0" w:rsidRPr="0002539C" w:rsidRDefault="003E13F0">
                  <w:pPr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rFonts w:ascii="Arial" w:hAnsi="Arial" w:cs="Arial"/>
                      <w:lang w:val="sl-SI"/>
                    </w:rPr>
                    <w:t xml:space="preserve">Ponudnik: </w:t>
                  </w:r>
                </w:p>
              </w:tc>
              <w:tc>
                <w:tcPr>
                  <w:tcW w:w="77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3E13F0" w:rsidRPr="0002539C" w:rsidRDefault="003E13F0">
                  <w:pPr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lang w:val="sl-SI"/>
                    </w:rPr>
                    <w:fldChar w:fldCharType="begin">
                      <w:ffData>
                        <w:name w:val="Besedilo637"/>
                        <w:enabled/>
                        <w:calcOnExit w:val="0"/>
                        <w:textInput/>
                      </w:ffData>
                    </w:fldChar>
                  </w:r>
                  <w:r w:rsidRPr="0002539C">
                    <w:rPr>
                      <w:lang w:val="sl-SI"/>
                    </w:rPr>
                    <w:instrText xml:space="preserve"> FORMTEXT </w:instrText>
                  </w:r>
                  <w:r w:rsidRPr="0002539C">
                    <w:rPr>
                      <w:lang w:val="sl-SI"/>
                    </w:rPr>
                  </w:r>
                  <w:r w:rsidRPr="0002539C">
                    <w:rPr>
                      <w:lang w:val="sl-SI"/>
                    </w:rPr>
                    <w:fldChar w:fldCharType="separate"/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lang w:val="sl-SI"/>
                    </w:rPr>
                    <w:fldChar w:fldCharType="end"/>
                  </w:r>
                </w:p>
              </w:tc>
            </w:tr>
          </w:tbl>
          <w:p w:rsidR="003E13F0" w:rsidRPr="0002539C" w:rsidRDefault="003E13F0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7744" w:type="dxa"/>
          </w:tcPr>
          <w:p w:rsidR="003E13F0" w:rsidRPr="0002539C" w:rsidRDefault="003E13F0">
            <w:pPr>
              <w:rPr>
                <w:rFonts w:ascii="Arial" w:hAnsi="Arial" w:cs="Arial"/>
                <w:lang w:val="sl-SI"/>
              </w:rPr>
            </w:pPr>
          </w:p>
        </w:tc>
      </w:tr>
    </w:tbl>
    <w:p w:rsidR="003E13F0" w:rsidRPr="0002539C" w:rsidRDefault="003E13F0" w:rsidP="003E13F0">
      <w:pPr>
        <w:pStyle w:val="Telobesedila"/>
        <w:spacing w:line="240" w:lineRule="auto"/>
        <w:jc w:val="center"/>
        <w:rPr>
          <w:rFonts w:ascii="Arial" w:hAnsi="Arial" w:cs="Arial"/>
          <w:b/>
          <w:lang w:val="sl-SI"/>
        </w:rPr>
      </w:pPr>
    </w:p>
    <w:p w:rsidR="003E13F0" w:rsidRPr="0002539C" w:rsidRDefault="003E13F0" w:rsidP="003E13F0">
      <w:pPr>
        <w:pStyle w:val="Telobesedila"/>
        <w:spacing w:line="240" w:lineRule="auto"/>
        <w:jc w:val="center"/>
        <w:rPr>
          <w:rFonts w:ascii="Arial" w:hAnsi="Arial" w:cs="Arial"/>
          <w:b/>
          <w:lang w:val="sl-SI"/>
        </w:rPr>
      </w:pPr>
    </w:p>
    <w:p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Cs w:val="24"/>
          <w:lang w:val="sl-SI"/>
        </w:rPr>
      </w:pPr>
    </w:p>
    <w:p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  <w:r w:rsidRPr="0002539C">
        <w:rPr>
          <w:rFonts w:ascii="Arial" w:hAnsi="Arial" w:cs="Arial"/>
          <w:lang w:val="sl-SI"/>
        </w:rPr>
        <w:t xml:space="preserve">Predmet naročila: </w:t>
      </w:r>
    </w:p>
    <w:p w:rsidR="003E13F0" w:rsidRPr="0002539C" w:rsidRDefault="00237C33" w:rsidP="003E13F0">
      <w:pPr>
        <w:rPr>
          <w:rFonts w:ascii="Arial" w:hAnsi="Arial" w:cs="Arial"/>
          <w:lang w:val="sl-SI"/>
        </w:rPr>
      </w:pPr>
      <w:r w:rsidRPr="00237C33">
        <w:rPr>
          <w:rFonts w:ascii="Arial" w:hAnsi="Arial" w:cs="Arial"/>
          <w:b/>
          <w:bCs/>
          <w:lang w:val="sl-SI"/>
        </w:rPr>
        <w:t>NADGRADNJA INFORMACIJSKEGA SISTEMA ZA DELO NOTARJEV – IZVEDBA 2. FAZE NADGRADNJE</w:t>
      </w: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02539C" w:rsidRDefault="0002539C" w:rsidP="003E13F0">
      <w:pPr>
        <w:pStyle w:val="Naslov1"/>
        <w:rPr>
          <w:rFonts w:ascii="Arial" w:hAnsi="Arial" w:cs="Arial"/>
          <w:b/>
          <w:bCs/>
          <w:caps w:val="0"/>
          <w:sz w:val="20"/>
          <w:szCs w:val="20"/>
          <w:lang w:val="sl-SI"/>
        </w:rPr>
      </w:pPr>
      <w:r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SKUPNA PONUDBENA CENA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(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kot je navedena v 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obrazcu »P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onudben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i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predračun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«)</w:t>
      </w:r>
    </w:p>
    <w:p w:rsidR="003E13F0" w:rsidRPr="0002539C" w:rsidRDefault="003E13F0" w:rsidP="003E13F0">
      <w:pPr>
        <w:rPr>
          <w:sz w:val="24"/>
          <w:szCs w:val="24"/>
          <w:lang w:val="sl-SI"/>
        </w:rPr>
      </w:pPr>
    </w:p>
    <w:p w:rsidR="003E13F0" w:rsidRPr="0002539C" w:rsidRDefault="003E13F0" w:rsidP="003E13F0">
      <w:pPr>
        <w:rPr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E13F0" w:rsidRPr="0002539C" w:rsidTr="003E13F0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13F0" w:rsidRPr="0002539C" w:rsidRDefault="003E13F0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2539C">
              <w:rPr>
                <w:rFonts w:cs="Arial"/>
                <w:b/>
                <w:sz w:val="20"/>
              </w:rPr>
              <w:t>SKUPNA PONUDBENA CENA z DDV: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13F0" w:rsidRPr="0002539C" w:rsidRDefault="003E13F0">
            <w:pPr>
              <w:ind w:right="-1492"/>
              <w:rPr>
                <w:sz w:val="24"/>
                <w:lang w:val="sl-SI"/>
              </w:rPr>
            </w:pPr>
            <w:r w:rsidRPr="0002539C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2539C">
              <w:rPr>
                <w:lang w:val="sl-SI"/>
              </w:rPr>
              <w:instrText xml:space="preserve"> FORMTEXT </w:instrText>
            </w:r>
            <w:r w:rsidRPr="0002539C">
              <w:rPr>
                <w:lang w:val="sl-SI"/>
              </w:rPr>
            </w:r>
            <w:r w:rsidRPr="0002539C">
              <w:rPr>
                <w:lang w:val="sl-SI"/>
              </w:rPr>
              <w:fldChar w:fldCharType="separate"/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lang w:val="sl-SI"/>
              </w:rPr>
              <w:fldChar w:fldCharType="end"/>
            </w:r>
          </w:p>
        </w:tc>
      </w:tr>
    </w:tbl>
    <w:p w:rsidR="003E13F0" w:rsidRPr="0002539C" w:rsidRDefault="003E13F0" w:rsidP="003E13F0">
      <w:pPr>
        <w:rPr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652B13" w:rsidRDefault="003E13F0" w:rsidP="003E13F0">
      <w:pPr>
        <w:pStyle w:val="Naslov1"/>
        <w:rPr>
          <w:rFonts w:ascii="Arial" w:hAnsi="Arial" w:cs="Arial"/>
          <w:b/>
          <w:bCs/>
          <w:caps w:val="0"/>
          <w:sz w:val="20"/>
          <w:szCs w:val="20"/>
          <w:lang w:val="sl-SI"/>
        </w:rPr>
      </w:pP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SKUPNO ŠTEVILO</w:t>
      </w:r>
      <w:r w:rsidR="00343C3C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REFERENC (skupno število</w:t>
      </w:r>
      <w:r w:rsidR="00280121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referenc </w:t>
      </w:r>
      <w:r w:rsidR="00F37C4B">
        <w:rPr>
          <w:rFonts w:ascii="Arial" w:hAnsi="Arial" w:cs="Arial"/>
          <w:b/>
          <w:bCs/>
          <w:caps w:val="0"/>
          <w:sz w:val="20"/>
          <w:szCs w:val="20"/>
          <w:lang w:val="sl-SI"/>
        </w:rPr>
        <w:t>vodje projekta in pro</w:t>
      </w:r>
      <w:r w:rsidR="00AA62F3">
        <w:rPr>
          <w:rFonts w:ascii="Arial" w:hAnsi="Arial" w:cs="Arial"/>
          <w:b/>
          <w:bCs/>
          <w:caps w:val="0"/>
          <w:sz w:val="20"/>
          <w:szCs w:val="20"/>
          <w:lang w:val="sl-SI"/>
        </w:rPr>
        <w:t>gramerja</w:t>
      </w:r>
      <w:bookmarkStart w:id="0" w:name="_GoBack"/>
      <w:bookmarkEnd w:id="0"/>
      <w:r w:rsidR="00F37C4B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280121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iz obrazca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»</w:t>
      </w:r>
      <w:r w:rsidR="0060408A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Kader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«</w:t>
      </w:r>
      <w:r w:rsidR="00280121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)</w:t>
      </w:r>
    </w:p>
    <w:p w:rsidR="003E13F0" w:rsidRPr="00652B13" w:rsidRDefault="003E13F0" w:rsidP="003E13F0">
      <w:pPr>
        <w:rPr>
          <w:rFonts w:ascii="Arial" w:hAnsi="Arial" w:cs="Arial"/>
          <w:lang w:val="sl-SI"/>
        </w:rPr>
      </w:pPr>
    </w:p>
    <w:p w:rsidR="003E13F0" w:rsidRPr="00652B13" w:rsidRDefault="003E13F0" w:rsidP="003E13F0">
      <w:pPr>
        <w:rPr>
          <w:rFonts w:ascii="Arial" w:hAnsi="Arial" w:cs="Arial"/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E13F0" w:rsidRPr="0002539C" w:rsidTr="003E13F0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13F0" w:rsidRPr="00652B13" w:rsidRDefault="003E13F0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652B13">
              <w:rPr>
                <w:rFonts w:cs="Arial"/>
                <w:b/>
                <w:sz w:val="20"/>
              </w:rPr>
              <w:t>ŠTEVILO</w:t>
            </w:r>
            <w:r w:rsidR="00237C33" w:rsidRPr="00652B13">
              <w:rPr>
                <w:rFonts w:cs="Arial"/>
                <w:b/>
                <w:sz w:val="20"/>
              </w:rPr>
              <w:t xml:space="preserve"> </w:t>
            </w:r>
            <w:r w:rsidRPr="00652B13">
              <w:rPr>
                <w:rFonts w:cs="Arial"/>
                <w:b/>
                <w:sz w:val="20"/>
              </w:rPr>
              <w:t>REFERENC: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13F0" w:rsidRPr="0002539C" w:rsidRDefault="003E13F0">
            <w:pPr>
              <w:ind w:right="-1492"/>
              <w:rPr>
                <w:sz w:val="24"/>
                <w:lang w:val="sl-SI"/>
              </w:rPr>
            </w:pPr>
            <w:r w:rsidRPr="00652B13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652B13">
              <w:rPr>
                <w:lang w:val="sl-SI"/>
              </w:rPr>
              <w:instrText xml:space="preserve"> FORMTEXT </w:instrText>
            </w:r>
            <w:r w:rsidRPr="00652B13">
              <w:rPr>
                <w:lang w:val="sl-SI"/>
              </w:rPr>
            </w:r>
            <w:r w:rsidRPr="00652B13">
              <w:rPr>
                <w:lang w:val="sl-SI"/>
              </w:rPr>
              <w:fldChar w:fldCharType="separate"/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lang w:val="sl-SI"/>
              </w:rPr>
              <w:fldChar w:fldCharType="end"/>
            </w:r>
          </w:p>
        </w:tc>
      </w:tr>
    </w:tbl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9750"/>
      </w:tblGrid>
      <w:tr w:rsidR="003E13F0" w:rsidRPr="0002539C" w:rsidTr="003E13F0">
        <w:trPr>
          <w:trHeight w:val="241"/>
        </w:trPr>
        <w:tc>
          <w:tcPr>
            <w:tcW w:w="3348" w:type="dxa"/>
          </w:tcPr>
          <w:p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</w:p>
          <w:p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</w:p>
          <w:p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 xml:space="preserve">Kraj: 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lang w:val="sl-SI" w:eastAsia="en-US"/>
              </w:rPr>
            </w:r>
            <w:r w:rsidRPr="0002539C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</w:p>
        </w:tc>
      </w:tr>
      <w:tr w:rsidR="003E13F0" w:rsidRPr="0002539C" w:rsidTr="003E13F0">
        <w:trPr>
          <w:trHeight w:val="483"/>
        </w:trPr>
        <w:tc>
          <w:tcPr>
            <w:tcW w:w="3348" w:type="dxa"/>
            <w:hideMark/>
          </w:tcPr>
          <w:p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>Datum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="00AA62F3">
              <w:rPr>
                <w:rFonts w:ascii="Arial" w:hAnsi="Arial" w:cs="Arial"/>
                <w:lang w:val="sl-SI" w:eastAsia="en-US"/>
              </w:rPr>
            </w:r>
            <w:r w:rsidR="00AA62F3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: 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b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b/>
                <w:lang w:val="sl-SI" w:eastAsia="en-US"/>
              </w:rPr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 </w:t>
            </w:r>
          </w:p>
        </w:tc>
      </w:tr>
    </w:tbl>
    <w:p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sectPr w:rsidR="003E13F0" w:rsidRPr="0002539C" w:rsidSect="000B23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599" w:rsidRDefault="00F00599">
      <w:r>
        <w:separator/>
      </w:r>
    </w:p>
  </w:endnote>
  <w:endnote w:type="continuationSeparator" w:id="0">
    <w:p w:rsidR="00F00599" w:rsidRDefault="00F00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C33" w:rsidRDefault="00237C3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06" w:type="dxa"/>
      <w:tblLayout w:type="fixed"/>
      <w:tblLook w:val="0000" w:firstRow="0" w:lastRow="0" w:firstColumn="0" w:lastColumn="0" w:noHBand="0" w:noVBand="0"/>
    </w:tblPr>
    <w:tblGrid>
      <w:gridCol w:w="8472"/>
      <w:gridCol w:w="1134"/>
    </w:tblGrid>
    <w:tr w:rsidR="007357EB" w:rsidTr="001C402B">
      <w:trPr>
        <w:trHeight w:val="560"/>
      </w:trPr>
      <w:tc>
        <w:tcPr>
          <w:tcW w:w="8472" w:type="dxa"/>
          <w:tcBorders>
            <w:top w:val="single" w:sz="4" w:space="0" w:color="000000"/>
          </w:tcBorders>
          <w:shd w:val="clear" w:color="auto" w:fill="auto"/>
        </w:tcPr>
        <w:p w:rsidR="001C402B" w:rsidRDefault="001C402B" w:rsidP="001C402B">
          <w:pPr>
            <w:pStyle w:val="Noga"/>
            <w:rPr>
              <w:rFonts w:ascii="Times New Roman" w:hAnsi="Times New Roman"/>
              <w:lang w:val="sl-SI" w:eastAsia="sl-SI"/>
            </w:rPr>
          </w:pPr>
          <w:r>
            <w:rPr>
              <w:rFonts w:ascii="Arial" w:hAnsi="Arial" w:cs="Arial"/>
              <w:sz w:val="16"/>
              <w:szCs w:val="16"/>
            </w:rPr>
            <w:t>4300-1</w:t>
          </w:r>
          <w:r w:rsidR="00237C33">
            <w:rPr>
              <w:rFonts w:ascii="Arial" w:hAnsi="Arial" w:cs="Arial"/>
              <w:sz w:val="16"/>
              <w:szCs w:val="16"/>
            </w:rPr>
            <w:t>8</w:t>
          </w:r>
          <w:r>
            <w:rPr>
              <w:rFonts w:ascii="Arial" w:hAnsi="Arial" w:cs="Arial"/>
              <w:sz w:val="16"/>
              <w:szCs w:val="16"/>
            </w:rPr>
            <w:t>/</w:t>
          </w:r>
          <w:r w:rsidRPr="00A03B3D">
            <w:rPr>
              <w:rFonts w:ascii="Arial" w:hAnsi="Arial" w:cs="Arial"/>
              <w:sz w:val="16"/>
              <w:szCs w:val="16"/>
              <w:lang w:val="sl-SI"/>
            </w:rPr>
            <w:t>2020</w:t>
          </w:r>
          <w:r w:rsidRPr="00A03B3D">
            <w:rPr>
              <w:lang w:val="sl-SI"/>
            </w:rPr>
            <w:ptab w:relativeTo="margin" w:alignment="center" w:leader="none"/>
          </w:r>
          <w:r w:rsidR="00A03B3D" w:rsidRPr="00A03B3D">
            <w:rPr>
              <w:rFonts w:ascii="Arial" w:hAnsi="Arial" w:cs="Arial"/>
              <w:sz w:val="18"/>
              <w:szCs w:val="18"/>
              <w:lang w:val="sl-SI"/>
            </w:rPr>
            <w:t xml:space="preserve">                                                                                                                                    </w:t>
          </w:r>
          <w:r w:rsidR="00A03B3D" w:rsidRPr="00A03B3D">
            <w:rPr>
              <w:rFonts w:ascii="Arial" w:hAnsi="Arial" w:cs="Arial"/>
              <w:sz w:val="16"/>
              <w:szCs w:val="16"/>
              <w:lang w:val="sl-SI"/>
            </w:rPr>
            <w:t>Stran</w:t>
          </w:r>
          <w:r w:rsidR="00A03B3D" w:rsidRPr="009304D6">
            <w:rPr>
              <w:rFonts w:ascii="Arial" w:hAnsi="Arial" w:cs="Arial"/>
              <w:sz w:val="16"/>
              <w:szCs w:val="16"/>
            </w:rPr>
            <w:t xml:space="preserve"> </w:t>
          </w:r>
          <w:r w:rsidR="00A03B3D" w:rsidRPr="009304D6">
            <w:rPr>
              <w:rFonts w:ascii="Arial" w:hAnsi="Arial" w:cs="Arial"/>
              <w:sz w:val="16"/>
              <w:szCs w:val="16"/>
            </w:rPr>
            <w:fldChar w:fldCharType="begin"/>
          </w:r>
          <w:r w:rsidR="00A03B3D" w:rsidRPr="009304D6">
            <w:rPr>
              <w:rFonts w:ascii="Arial" w:hAnsi="Arial" w:cs="Arial"/>
              <w:sz w:val="16"/>
              <w:szCs w:val="16"/>
            </w:rPr>
            <w:instrText xml:space="preserve"> PAGE  \* Arabic  \* MERGEFORMAT </w:instrText>
          </w:r>
          <w:r w:rsidR="00A03B3D" w:rsidRPr="009304D6">
            <w:rPr>
              <w:rFonts w:ascii="Arial" w:hAnsi="Arial" w:cs="Arial"/>
              <w:sz w:val="16"/>
              <w:szCs w:val="16"/>
            </w:rPr>
            <w:fldChar w:fldCharType="separate"/>
          </w:r>
          <w:r w:rsidR="00A03B3D">
            <w:rPr>
              <w:rFonts w:ascii="Arial" w:hAnsi="Arial" w:cs="Arial"/>
              <w:sz w:val="16"/>
              <w:szCs w:val="16"/>
            </w:rPr>
            <w:t>1</w:t>
          </w:r>
          <w:r w:rsidR="00A03B3D" w:rsidRPr="009304D6">
            <w:rPr>
              <w:rFonts w:ascii="Arial" w:hAnsi="Arial" w:cs="Arial"/>
              <w:sz w:val="16"/>
              <w:szCs w:val="16"/>
            </w:rPr>
            <w:fldChar w:fldCharType="end"/>
          </w:r>
          <w:r w:rsidR="00A03B3D" w:rsidRPr="009304D6">
            <w:rPr>
              <w:rFonts w:ascii="Arial" w:hAnsi="Arial" w:cs="Arial"/>
              <w:sz w:val="16"/>
              <w:szCs w:val="16"/>
            </w:rPr>
            <w:t>/</w:t>
          </w:r>
          <w:r w:rsidR="00A03B3D" w:rsidRPr="009304D6">
            <w:rPr>
              <w:rFonts w:ascii="Arial" w:hAnsi="Arial" w:cs="Arial"/>
              <w:sz w:val="16"/>
              <w:szCs w:val="16"/>
            </w:rPr>
            <w:fldChar w:fldCharType="begin"/>
          </w:r>
          <w:r w:rsidR="00A03B3D" w:rsidRPr="009304D6">
            <w:rPr>
              <w:rFonts w:ascii="Arial" w:hAnsi="Arial" w:cs="Arial"/>
              <w:sz w:val="16"/>
              <w:szCs w:val="16"/>
            </w:rPr>
            <w:instrText xml:space="preserve"> NUMPAGES  \* Arabic  \* MERGEFORMAT </w:instrText>
          </w:r>
          <w:r w:rsidR="00A03B3D" w:rsidRPr="009304D6">
            <w:rPr>
              <w:rFonts w:ascii="Arial" w:hAnsi="Arial" w:cs="Arial"/>
              <w:sz w:val="16"/>
              <w:szCs w:val="16"/>
            </w:rPr>
            <w:fldChar w:fldCharType="separate"/>
          </w:r>
          <w:r w:rsidR="00A03B3D">
            <w:rPr>
              <w:rFonts w:ascii="Arial" w:hAnsi="Arial" w:cs="Arial"/>
              <w:sz w:val="16"/>
              <w:szCs w:val="16"/>
            </w:rPr>
            <w:t>1</w:t>
          </w:r>
          <w:r w:rsidR="00A03B3D" w:rsidRPr="009304D6">
            <w:rPr>
              <w:rFonts w:ascii="Arial" w:hAnsi="Arial" w:cs="Arial"/>
              <w:sz w:val="16"/>
              <w:szCs w:val="16"/>
            </w:rPr>
            <w:fldChar w:fldCharType="end"/>
          </w:r>
          <w:r>
            <w:t xml:space="preserve"> </w:t>
          </w:r>
          <w:r>
            <w:ptab w:relativeTo="margin" w:alignment="right" w:leader="none"/>
          </w:r>
        </w:p>
        <w:p w:rsidR="007357EB" w:rsidRDefault="007357EB">
          <w:pPr>
            <w:pStyle w:val="ZDGName"/>
            <w:snapToGrid w:val="0"/>
            <w:rPr>
              <w:szCs w:val="16"/>
              <w:lang w:val="sl-SI"/>
            </w:rPr>
          </w:pPr>
        </w:p>
      </w:tc>
      <w:tc>
        <w:tcPr>
          <w:tcW w:w="1134" w:type="dxa"/>
          <w:tcBorders>
            <w:top w:val="single" w:sz="4" w:space="0" w:color="000000"/>
          </w:tcBorders>
          <w:shd w:val="clear" w:color="auto" w:fill="auto"/>
        </w:tcPr>
        <w:p w:rsidR="007357EB" w:rsidRDefault="007357EB">
          <w:pPr>
            <w:spacing w:before="40"/>
          </w:pPr>
        </w:p>
      </w:tc>
    </w:tr>
  </w:tbl>
  <w:p w:rsidR="007357EB" w:rsidRDefault="007357EB">
    <w:pPr>
      <w:pStyle w:val="Noga"/>
    </w:pPr>
  </w:p>
  <w:p w:rsidR="007357EB" w:rsidRDefault="007357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C33" w:rsidRDefault="00237C3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599" w:rsidRDefault="00F00599">
      <w:r>
        <w:separator/>
      </w:r>
    </w:p>
  </w:footnote>
  <w:footnote w:type="continuationSeparator" w:id="0">
    <w:p w:rsidR="00F00599" w:rsidRDefault="00F00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C33" w:rsidRDefault="00237C3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E28" w:rsidRDefault="003E13F0" w:rsidP="0002539C">
    <w:pPr>
      <w:rPr>
        <w:rFonts w:ascii="Arial" w:hAnsi="Arial" w:cs="Arial"/>
      </w:rPr>
    </w:pPr>
    <w:r>
      <w:rPr>
        <w:noProof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1E28" w:rsidRPr="002D1E28" w:rsidRDefault="00280121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»Skupna ponudbena cena«</w:t>
    </w:r>
  </w:p>
  <w:p w:rsidR="002D1E28" w:rsidRDefault="002D1E2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C33" w:rsidRDefault="00237C3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521"/>
    <w:rsid w:val="0002539C"/>
    <w:rsid w:val="00060336"/>
    <w:rsid w:val="000B23FB"/>
    <w:rsid w:val="00127916"/>
    <w:rsid w:val="001C402B"/>
    <w:rsid w:val="001C4F06"/>
    <w:rsid w:val="001E1CA0"/>
    <w:rsid w:val="001E2D3C"/>
    <w:rsid w:val="001F33CE"/>
    <w:rsid w:val="00237C33"/>
    <w:rsid w:val="00255D14"/>
    <w:rsid w:val="00262D9F"/>
    <w:rsid w:val="00280121"/>
    <w:rsid w:val="002B4346"/>
    <w:rsid w:val="002D1E28"/>
    <w:rsid w:val="002E60EB"/>
    <w:rsid w:val="002E7F22"/>
    <w:rsid w:val="00343C3C"/>
    <w:rsid w:val="003607B2"/>
    <w:rsid w:val="003E13F0"/>
    <w:rsid w:val="00430578"/>
    <w:rsid w:val="004611D6"/>
    <w:rsid w:val="00533666"/>
    <w:rsid w:val="00535389"/>
    <w:rsid w:val="005463BA"/>
    <w:rsid w:val="005629A1"/>
    <w:rsid w:val="005B3B84"/>
    <w:rsid w:val="005D067B"/>
    <w:rsid w:val="0060408A"/>
    <w:rsid w:val="00620C27"/>
    <w:rsid w:val="00652B13"/>
    <w:rsid w:val="007357EB"/>
    <w:rsid w:val="00761915"/>
    <w:rsid w:val="00857F77"/>
    <w:rsid w:val="008B1F7A"/>
    <w:rsid w:val="008E05DD"/>
    <w:rsid w:val="0090040C"/>
    <w:rsid w:val="00911CE4"/>
    <w:rsid w:val="009873CA"/>
    <w:rsid w:val="009A6CF5"/>
    <w:rsid w:val="009F1874"/>
    <w:rsid w:val="00A03B3D"/>
    <w:rsid w:val="00A42D66"/>
    <w:rsid w:val="00A7112C"/>
    <w:rsid w:val="00AA62F3"/>
    <w:rsid w:val="00AB647B"/>
    <w:rsid w:val="00AC29AF"/>
    <w:rsid w:val="00AC4040"/>
    <w:rsid w:val="00B016BC"/>
    <w:rsid w:val="00B375B2"/>
    <w:rsid w:val="00B543EA"/>
    <w:rsid w:val="00BB60DD"/>
    <w:rsid w:val="00BF5C42"/>
    <w:rsid w:val="00C12DF2"/>
    <w:rsid w:val="00C82C03"/>
    <w:rsid w:val="00CE718D"/>
    <w:rsid w:val="00D257F2"/>
    <w:rsid w:val="00D46ED7"/>
    <w:rsid w:val="00D76247"/>
    <w:rsid w:val="00E15521"/>
    <w:rsid w:val="00E872EE"/>
    <w:rsid w:val="00E9179D"/>
    <w:rsid w:val="00EA3E52"/>
    <w:rsid w:val="00EB1393"/>
    <w:rsid w:val="00EB1ACD"/>
    <w:rsid w:val="00F00599"/>
    <w:rsid w:val="00F37C4B"/>
    <w:rsid w:val="00F420A3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oNotEmbedSmartTags/>
  <w:decimalSymbol w:val=","/>
  <w:listSeparator w:val=";"/>
  <w14:docId w14:val="7A575F07"/>
  <w15:chartTrackingRefBased/>
  <w15:docId w15:val="{CC3A316C-DFDC-4E66-81E9-9DD67D504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paragraph" w:customStyle="1" w:styleId="NavadenTimesNewRoman">
    <w:name w:val="Navaden Times New Roman"/>
    <w:basedOn w:val="Navaden"/>
    <w:rsid w:val="003E13F0"/>
    <w:pPr>
      <w:suppressAutoHyphens w:val="0"/>
      <w:spacing w:line="240" w:lineRule="auto"/>
      <w:jc w:val="left"/>
    </w:pPr>
    <w:rPr>
      <w:rFonts w:ascii="Arial" w:hAnsi="Arial"/>
      <w:sz w:val="22"/>
      <w:lang w:val="sl-SI" w:eastAsia="sl-SI"/>
    </w:rPr>
  </w:style>
  <w:style w:type="table" w:styleId="Tabelamrea">
    <w:name w:val="Table Grid"/>
    <w:basedOn w:val="Navadnatabela"/>
    <w:rsid w:val="003E13F0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gaZnak">
    <w:name w:val="Noga Znak"/>
    <w:basedOn w:val="Privzetapisavaodstavka"/>
    <w:link w:val="Noga"/>
    <w:uiPriority w:val="99"/>
    <w:rsid w:val="001C402B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4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14</cp:revision>
  <cp:lastPrinted>2014-06-19T09:00:00Z</cp:lastPrinted>
  <dcterms:created xsi:type="dcterms:W3CDTF">2020-08-17T07:44:00Z</dcterms:created>
  <dcterms:modified xsi:type="dcterms:W3CDTF">2020-10-20T11:48:00Z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